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D46" w:rsidRDefault="004E67AE" w:rsidP="004E67AE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  <w:r w:rsidRPr="004E67AE">
        <w:rPr>
          <w:rFonts w:eastAsia="Calibri"/>
          <w:b/>
          <w:sz w:val="28"/>
          <w:szCs w:val="28"/>
          <w:u w:val="single"/>
          <w:lang w:eastAsia="en-US"/>
        </w:rPr>
        <w:t>СПО «Справки БК» (версия 2.5.0) от 30.06.2021</w:t>
      </w:r>
    </w:p>
    <w:p w:rsidR="004E67AE" w:rsidRPr="004E67AE" w:rsidRDefault="004E67AE" w:rsidP="004E67AE">
      <w:pPr>
        <w:jc w:val="both"/>
        <w:rPr>
          <w:rFonts w:eastAsia="Calibri"/>
          <w:b/>
          <w:sz w:val="28"/>
          <w:szCs w:val="28"/>
          <w:u w:val="single"/>
          <w:lang w:eastAsia="en-US"/>
        </w:rPr>
      </w:pPr>
    </w:p>
    <w:p w:rsidR="004E67AE" w:rsidRDefault="004E67AE" w:rsidP="004E67AE">
      <w:pPr>
        <w:jc w:val="both"/>
        <w:rPr>
          <w:sz w:val="28"/>
          <w:szCs w:val="28"/>
        </w:rPr>
      </w:pPr>
      <w:hyperlink r:id="rId8" w:history="1">
        <w:r w:rsidRPr="00631F03">
          <w:rPr>
            <w:rStyle w:val="af1"/>
            <w:sz w:val="28"/>
            <w:szCs w:val="28"/>
          </w:rPr>
          <w:t>http://static.kremlin.ru/media/events/files/ru/FKiW8Db1q64DzXEVdcf5FdFYpNRxPTUu.zip</w:t>
        </w:r>
      </w:hyperlink>
    </w:p>
    <w:p w:rsidR="004E67AE" w:rsidRDefault="004E67AE" w:rsidP="004E67AE">
      <w:pPr>
        <w:jc w:val="both"/>
        <w:rPr>
          <w:sz w:val="28"/>
          <w:szCs w:val="28"/>
        </w:rPr>
      </w:pPr>
      <w:bookmarkStart w:id="0" w:name="_GoBack"/>
      <w:bookmarkEnd w:id="0"/>
    </w:p>
    <w:sectPr w:rsidR="004E67AE" w:rsidSect="004E1518">
      <w:pgSz w:w="11906" w:h="16838"/>
      <w:pgMar w:top="851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D44" w:rsidRDefault="00A10D44" w:rsidP="004E1518">
      <w:r>
        <w:separator/>
      </w:r>
    </w:p>
  </w:endnote>
  <w:endnote w:type="continuationSeparator" w:id="0">
    <w:p w:rsidR="00A10D44" w:rsidRDefault="00A10D44" w:rsidP="004E1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D44" w:rsidRDefault="00A10D44" w:rsidP="004E1518">
      <w:r>
        <w:separator/>
      </w:r>
    </w:p>
  </w:footnote>
  <w:footnote w:type="continuationSeparator" w:id="0">
    <w:p w:rsidR="00A10D44" w:rsidRDefault="00A10D44" w:rsidP="004E1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i w:val="0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lvlText w:val="%1.%2.%3.%4.%5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lvlText w:val="%1.%2.%3.%4.%5.%6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40"/>
        </w:tabs>
        <w:ind w:left="234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1D492645"/>
    <w:multiLevelType w:val="hybridMultilevel"/>
    <w:tmpl w:val="C102EDD4"/>
    <w:lvl w:ilvl="0" w:tplc="4798F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831985"/>
    <w:multiLevelType w:val="hybridMultilevel"/>
    <w:tmpl w:val="566E3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C53"/>
    <w:rsid w:val="00066495"/>
    <w:rsid w:val="00075245"/>
    <w:rsid w:val="000A1683"/>
    <w:rsid w:val="00126D46"/>
    <w:rsid w:val="00131EEE"/>
    <w:rsid w:val="001328A4"/>
    <w:rsid w:val="001624B7"/>
    <w:rsid w:val="001845C4"/>
    <w:rsid w:val="00187FE9"/>
    <w:rsid w:val="001A61E1"/>
    <w:rsid w:val="001B016E"/>
    <w:rsid w:val="001D4159"/>
    <w:rsid w:val="001F2E49"/>
    <w:rsid w:val="00206753"/>
    <w:rsid w:val="002337D8"/>
    <w:rsid w:val="002441B4"/>
    <w:rsid w:val="002A009E"/>
    <w:rsid w:val="002D4D8F"/>
    <w:rsid w:val="002D7B78"/>
    <w:rsid w:val="002F249E"/>
    <w:rsid w:val="00307EB9"/>
    <w:rsid w:val="0031528D"/>
    <w:rsid w:val="00367594"/>
    <w:rsid w:val="00392E2F"/>
    <w:rsid w:val="003A6EF9"/>
    <w:rsid w:val="003B1982"/>
    <w:rsid w:val="003C323B"/>
    <w:rsid w:val="003C5F6A"/>
    <w:rsid w:val="00420C53"/>
    <w:rsid w:val="004639FB"/>
    <w:rsid w:val="004E1518"/>
    <w:rsid w:val="004E67AE"/>
    <w:rsid w:val="00512C1B"/>
    <w:rsid w:val="0052114C"/>
    <w:rsid w:val="00587D9B"/>
    <w:rsid w:val="005C1F65"/>
    <w:rsid w:val="005E787D"/>
    <w:rsid w:val="005F707F"/>
    <w:rsid w:val="00604DDE"/>
    <w:rsid w:val="006111A7"/>
    <w:rsid w:val="00611C56"/>
    <w:rsid w:val="00664857"/>
    <w:rsid w:val="00671A75"/>
    <w:rsid w:val="006877D1"/>
    <w:rsid w:val="006D0EE6"/>
    <w:rsid w:val="006E6057"/>
    <w:rsid w:val="00703CC7"/>
    <w:rsid w:val="00792EBC"/>
    <w:rsid w:val="007A6EE9"/>
    <w:rsid w:val="008159A2"/>
    <w:rsid w:val="0082756F"/>
    <w:rsid w:val="00831231"/>
    <w:rsid w:val="00882DD1"/>
    <w:rsid w:val="008A4326"/>
    <w:rsid w:val="008B0B14"/>
    <w:rsid w:val="008C2097"/>
    <w:rsid w:val="008D3344"/>
    <w:rsid w:val="008F7B42"/>
    <w:rsid w:val="00946E49"/>
    <w:rsid w:val="009962E2"/>
    <w:rsid w:val="00A06D43"/>
    <w:rsid w:val="00A10D44"/>
    <w:rsid w:val="00A6734F"/>
    <w:rsid w:val="00AA0037"/>
    <w:rsid w:val="00B513A0"/>
    <w:rsid w:val="00B7445D"/>
    <w:rsid w:val="00BD329A"/>
    <w:rsid w:val="00C15EA2"/>
    <w:rsid w:val="00C1779C"/>
    <w:rsid w:val="00C23C54"/>
    <w:rsid w:val="00C35284"/>
    <w:rsid w:val="00C8138C"/>
    <w:rsid w:val="00CA0B32"/>
    <w:rsid w:val="00CA4451"/>
    <w:rsid w:val="00CF5312"/>
    <w:rsid w:val="00D073FE"/>
    <w:rsid w:val="00D3606F"/>
    <w:rsid w:val="00E46AA6"/>
    <w:rsid w:val="00E865DA"/>
    <w:rsid w:val="00EA1B13"/>
    <w:rsid w:val="00EE0DB4"/>
    <w:rsid w:val="00F06E5F"/>
    <w:rsid w:val="00F336C9"/>
    <w:rsid w:val="00F34CE1"/>
    <w:rsid w:val="00F53060"/>
    <w:rsid w:val="00F97F40"/>
    <w:rsid w:val="00FB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0AFE48FB-86F2-4A51-8CF5-5ED848ABF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i w:val="0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customStyle="1" w:styleId="10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table" w:styleId="a8">
    <w:name w:val="Table Grid"/>
    <w:basedOn w:val="a1"/>
    <w:rsid w:val="00792EB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4E151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4E1518"/>
    <w:rPr>
      <w:sz w:val="24"/>
      <w:szCs w:val="24"/>
      <w:lang w:eastAsia="ar-SA"/>
    </w:rPr>
  </w:style>
  <w:style w:type="paragraph" w:styleId="ab">
    <w:name w:val="footer"/>
    <w:basedOn w:val="a"/>
    <w:link w:val="ac"/>
    <w:rsid w:val="004E15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4E1518"/>
    <w:rPr>
      <w:sz w:val="24"/>
      <w:szCs w:val="24"/>
      <w:lang w:eastAsia="ar-SA"/>
    </w:rPr>
  </w:style>
  <w:style w:type="paragraph" w:styleId="ad">
    <w:name w:val="Normal (Web)"/>
    <w:basedOn w:val="a"/>
    <w:rsid w:val="005E787D"/>
    <w:pPr>
      <w:spacing w:before="100" w:beforeAutospacing="1" w:after="100" w:afterAutospacing="1"/>
    </w:pPr>
    <w:rPr>
      <w:lang w:eastAsia="ru-RU"/>
    </w:rPr>
  </w:style>
  <w:style w:type="character" w:styleId="ae">
    <w:name w:val="Strong"/>
    <w:qFormat/>
    <w:rsid w:val="005E787D"/>
    <w:rPr>
      <w:b/>
      <w:bCs/>
    </w:rPr>
  </w:style>
  <w:style w:type="paragraph" w:customStyle="1" w:styleId="consplusnormal">
    <w:name w:val="consplusnormal"/>
    <w:basedOn w:val="a"/>
    <w:rsid w:val="005E787D"/>
    <w:pPr>
      <w:spacing w:before="100" w:beforeAutospacing="1" w:after="100" w:afterAutospacing="1"/>
    </w:pPr>
    <w:rPr>
      <w:lang w:eastAsia="ru-RU"/>
    </w:rPr>
  </w:style>
  <w:style w:type="paragraph" w:styleId="af">
    <w:name w:val="Balloon Text"/>
    <w:basedOn w:val="a"/>
    <w:link w:val="af0"/>
    <w:rsid w:val="002D7B7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2D7B78"/>
    <w:rPr>
      <w:rFonts w:ascii="Tahoma" w:hAnsi="Tahoma" w:cs="Tahoma"/>
      <w:sz w:val="16"/>
      <w:szCs w:val="16"/>
      <w:lang w:eastAsia="ar-SA"/>
    </w:rPr>
  </w:style>
  <w:style w:type="character" w:styleId="af1">
    <w:name w:val="Hyperlink"/>
    <w:basedOn w:val="a0"/>
    <w:rsid w:val="004E67A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atic.kremlin.ru/media/events/files/ru/FKiW8Db1q64DzXEVdcf5FdFYpNRxPTUu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AA4E92-681E-48B8-87E7-5ADB5ED46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ЛЮБАНСКОЕ  ГОРОДСКОЕ ПОСЕЛЕНИЕ</vt:lpstr>
    </vt:vector>
  </TitlesOfParts>
  <Company>Reanimator EE</Company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ЛЮБАНСКОЕ  ГОРОДСКОЕ ПОСЕЛЕНИЕ</dc:title>
  <dc:subject/>
  <dc:creator>Света</dc:creator>
  <cp:keywords/>
  <cp:lastModifiedBy>Юлия</cp:lastModifiedBy>
  <cp:revision>2</cp:revision>
  <cp:lastPrinted>2015-11-16T12:44:00Z</cp:lastPrinted>
  <dcterms:created xsi:type="dcterms:W3CDTF">2021-11-29T11:13:00Z</dcterms:created>
  <dcterms:modified xsi:type="dcterms:W3CDTF">2021-11-29T11:13:00Z</dcterms:modified>
</cp:coreProperties>
</file>